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1308B" w14:textId="77777777" w:rsidR="00C859BD" w:rsidRPr="00C859BD" w:rsidRDefault="00C859BD">
      <w:pPr>
        <w:spacing w:line="260" w:lineRule="exact"/>
        <w:ind w:left="1823" w:right="1771"/>
        <w:jc w:val="center"/>
        <w:rPr>
          <w:rFonts w:asciiTheme="minorHAnsi" w:hAnsiTheme="minorHAnsi" w:cstheme="minorHAnsi"/>
        </w:rPr>
      </w:pPr>
      <w:r w:rsidRPr="00C859BD">
        <w:rPr>
          <w:rFonts w:asciiTheme="minorHAnsi" w:hAnsiTheme="minorHAnsi" w:cstheme="minorHAnsi"/>
        </w:rPr>
        <w:t>Arwel Cameron</w:t>
      </w:r>
    </w:p>
    <w:p w14:paraId="4915F7D8" w14:textId="6D722B14" w:rsidR="00CF1DFD" w:rsidRPr="00C859BD" w:rsidRDefault="00E074E6">
      <w:pPr>
        <w:spacing w:line="260" w:lineRule="exact"/>
        <w:ind w:left="1823" w:right="1771"/>
        <w:jc w:val="center"/>
        <w:rPr>
          <w:rFonts w:asciiTheme="minorHAnsi" w:hAnsiTheme="minorHAnsi" w:cstheme="minorHAnsi"/>
          <w:sz w:val="22"/>
          <w:szCs w:val="22"/>
        </w:rPr>
      </w:pPr>
      <w:r w:rsidRPr="00C859BD">
        <w:rPr>
          <w:rFonts w:asciiTheme="minorHAnsi" w:hAnsiTheme="minorHAnsi" w:cstheme="minorHAnsi"/>
          <w:position w:val="-1"/>
          <w:sz w:val="22"/>
          <w:szCs w:val="22"/>
        </w:rPr>
        <w:t>999</w:t>
      </w:r>
      <w:r w:rsidRPr="00C859BD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859BD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C859BD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859B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C859BD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C859B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859B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859BD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C859BD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859BD">
        <w:rPr>
          <w:rFonts w:asciiTheme="minorHAnsi" w:hAnsiTheme="minorHAnsi" w:cstheme="minorHAnsi"/>
          <w:spacing w:val="-14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spacing w:val="-5"/>
          <w:position w:val="-1"/>
          <w:sz w:val="22"/>
          <w:szCs w:val="22"/>
        </w:rPr>
        <w:t>A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859BD">
        <w:rPr>
          <w:rFonts w:asciiTheme="minorHAnsi" w:hAnsiTheme="minorHAnsi" w:cstheme="minorHAnsi"/>
          <w:spacing w:val="-10"/>
          <w:position w:val="-1"/>
          <w:sz w:val="22"/>
          <w:szCs w:val="22"/>
        </w:rPr>
        <w:t>y</w:t>
      </w:r>
      <w:r w:rsidRPr="00C859BD">
        <w:rPr>
          <w:rFonts w:asciiTheme="minorHAnsi" w:hAnsiTheme="minorHAnsi" w:cstheme="minorHAnsi"/>
          <w:spacing w:val="5"/>
          <w:position w:val="-1"/>
          <w:sz w:val="22"/>
          <w:szCs w:val="22"/>
        </w:rPr>
        <w:t>to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C859BD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859BD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NY</w:t>
      </w:r>
      <w:r w:rsidRPr="00C859BD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9999</w:t>
      </w:r>
      <w:r w:rsidRPr="00C859BD">
        <w:rPr>
          <w:rFonts w:asciiTheme="minorHAnsi" w:hAnsiTheme="minorHAnsi" w:cstheme="minorHAnsi"/>
          <w:spacing w:val="4"/>
          <w:position w:val="-1"/>
          <w:sz w:val="22"/>
          <w:szCs w:val="22"/>
        </w:rPr>
        <w:t>9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C859B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999)</w:t>
      </w:r>
      <w:r w:rsidRPr="00C859BD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99</w:t>
      </w:r>
      <w:r w:rsidRPr="00C859BD">
        <w:rPr>
          <w:rFonts w:asciiTheme="minorHAnsi" w:hAnsiTheme="minorHAnsi" w:cstheme="minorHAnsi"/>
          <w:spacing w:val="1"/>
          <w:position w:val="-1"/>
          <w:sz w:val="22"/>
          <w:szCs w:val="22"/>
        </w:rPr>
        <w:t>9</w:t>
      </w:r>
      <w:r w:rsidRPr="00C859BD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C859BD">
        <w:rPr>
          <w:rFonts w:asciiTheme="minorHAnsi" w:hAnsiTheme="minorHAnsi" w:cstheme="minorHAnsi"/>
          <w:position w:val="-1"/>
          <w:sz w:val="22"/>
          <w:szCs w:val="22"/>
        </w:rPr>
        <w:t>9999,</w:t>
      </w:r>
      <w:r w:rsidR="00C859BD" w:rsidRPr="00C859BD">
        <w:rPr>
          <w:rFonts w:asciiTheme="minorHAnsi" w:hAnsiTheme="minorHAnsi" w:cstheme="minorHAnsi"/>
          <w:sz w:val="18"/>
          <w:szCs w:val="18"/>
        </w:rPr>
        <w:t>arwel@gmail.com</w:t>
      </w:r>
    </w:p>
    <w:p w14:paraId="6AD2055D" w14:textId="77777777" w:rsidR="00CF1DFD" w:rsidRPr="00C859BD" w:rsidRDefault="00CF1DF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624B035" w14:textId="77777777" w:rsidR="00CF1DFD" w:rsidRPr="00C859BD" w:rsidRDefault="00E074E6">
      <w:pPr>
        <w:spacing w:before="35"/>
        <w:ind w:left="180" w:right="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j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: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1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ng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il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iz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9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g,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x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ea</w:t>
      </w:r>
      <w:r w:rsidRPr="00C859BD">
        <w:rPr>
          <w:rFonts w:asciiTheme="minorHAnsi" w:hAnsiTheme="minorHAnsi" w:cstheme="minorHAnsi"/>
          <w:sz w:val="18"/>
          <w:szCs w:val="18"/>
        </w:rPr>
        <w:t>rn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ng 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ill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 xml:space="preserve">ng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188898A1" w14:textId="77777777" w:rsidR="00CF1DFD" w:rsidRPr="00C859BD" w:rsidRDefault="00CF1DFD">
      <w:pPr>
        <w:spacing w:before="5" w:line="180" w:lineRule="exact"/>
        <w:rPr>
          <w:rFonts w:asciiTheme="minorHAnsi" w:hAnsiTheme="minorHAnsi" w:cstheme="minorHAnsi"/>
          <w:sz w:val="18"/>
          <w:szCs w:val="18"/>
        </w:rPr>
        <w:sectPr w:rsidR="00CF1DFD" w:rsidRPr="00C859BD">
          <w:type w:val="continuous"/>
          <w:pgSz w:w="12240" w:h="15840"/>
          <w:pgMar w:top="500" w:right="600" w:bottom="280" w:left="540" w:header="720" w:footer="720" w:gutter="0"/>
          <w:cols w:space="720"/>
        </w:sectPr>
      </w:pPr>
    </w:p>
    <w:p w14:paraId="4B5414E1" w14:textId="77777777" w:rsidR="00CF1DFD" w:rsidRPr="00C859BD" w:rsidRDefault="00E074E6">
      <w:pPr>
        <w:spacing w:before="35"/>
        <w:ind w:left="180" w:right="-5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z w:val="18"/>
          <w:szCs w:val="18"/>
        </w:rPr>
        <w:pict w14:anchorId="7A514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54pt;margin-top:13.3pt;width:9.1pt;height:73.45pt;z-index:-251658240;mso-position-horizontal-relative:page">
            <v:imagedata r:id="rId5" o:title=""/>
            <w10:wrap anchorx="page"/>
          </v:shape>
        </w:pic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of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il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:</w:t>
      </w:r>
    </w:p>
    <w:p w14:paraId="73B1E502" w14:textId="77777777" w:rsidR="00CF1DFD" w:rsidRPr="00C859BD" w:rsidRDefault="00E074E6">
      <w:pPr>
        <w:spacing w:before="1" w:line="280" w:lineRule="exact"/>
        <w:rPr>
          <w:rFonts w:asciiTheme="minorHAnsi" w:hAnsiTheme="minorHAnsi" w:cstheme="minorHAnsi"/>
          <w:sz w:val="24"/>
          <w:szCs w:val="24"/>
        </w:rPr>
      </w:pPr>
      <w:r w:rsidRPr="00C859BD">
        <w:rPr>
          <w:rFonts w:asciiTheme="minorHAnsi" w:hAnsiTheme="minorHAnsi" w:cstheme="minorHAnsi"/>
          <w:sz w:val="18"/>
          <w:szCs w:val="18"/>
        </w:rPr>
        <w:br w:type="column"/>
      </w:r>
    </w:p>
    <w:p w14:paraId="0AAB85CD" w14:textId="77777777" w:rsidR="00CF1DFD" w:rsidRPr="00C859BD" w:rsidRDefault="00E074E6">
      <w:pPr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em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ude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d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ea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7138B78D" w14:textId="6A081916" w:rsidR="00CF1DFD" w:rsidRPr="00C859BD" w:rsidRDefault="00E074E6">
      <w:pPr>
        <w:spacing w:before="15" w:line="255" w:lineRule="auto"/>
        <w:ind w:right="2829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ps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pp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 xml:space="preserve">t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gu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of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ss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 xml:space="preserve">.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lat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of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io</w:t>
      </w:r>
      <w:r w:rsidRPr="00C859BD">
        <w:rPr>
          <w:rFonts w:asciiTheme="minorHAnsi" w:hAnsiTheme="minorHAnsi" w:cstheme="minorHAnsi"/>
          <w:sz w:val="18"/>
          <w:szCs w:val="18"/>
        </w:rPr>
        <w:t>-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mi</w:t>
      </w:r>
      <w:r w:rsidRPr="00C859BD">
        <w:rPr>
          <w:rFonts w:asciiTheme="minorHAnsi" w:hAnsiTheme="minorHAnsi" w:cstheme="minorHAnsi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27E69143" w14:textId="77777777" w:rsidR="00CF1DFD" w:rsidRPr="00C859BD" w:rsidRDefault="00E074E6">
      <w:pPr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ill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535F86B0" w14:textId="77777777" w:rsidR="00CF1DFD" w:rsidRPr="00C859BD" w:rsidRDefault="00E074E6">
      <w:pPr>
        <w:spacing w:before="15" w:line="255" w:lineRule="auto"/>
        <w:ind w:right="3213"/>
        <w:rPr>
          <w:rFonts w:asciiTheme="minorHAnsi" w:hAnsiTheme="minorHAnsi" w:cstheme="minorHAnsi"/>
          <w:sz w:val="18"/>
          <w:szCs w:val="18"/>
        </w:rPr>
        <w:sectPr w:rsidR="00CF1DFD" w:rsidRPr="00C859BD">
          <w:type w:val="continuous"/>
          <w:pgSz w:w="12240" w:h="15840"/>
          <w:pgMar w:top="500" w:right="600" w:bottom="280" w:left="540" w:header="720" w:footer="720" w:gutter="0"/>
          <w:cols w:num="2" w:space="720" w:equalWidth="0">
            <w:col w:w="779" w:space="121"/>
            <w:col w:w="10200"/>
          </w:cols>
        </w:sect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ude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it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ea</w:t>
      </w:r>
      <w:r w:rsidRPr="00C859BD">
        <w:rPr>
          <w:rFonts w:asciiTheme="minorHAnsi" w:hAnsiTheme="minorHAnsi" w:cstheme="minorHAnsi"/>
          <w:sz w:val="18"/>
          <w:szCs w:val="18"/>
        </w:rPr>
        <w:t>rn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 xml:space="preserve">. </w:t>
      </w:r>
      <w:r w:rsidRPr="00C859BD">
        <w:rPr>
          <w:rFonts w:asciiTheme="minorHAnsi" w:hAnsiTheme="minorHAnsi" w:cstheme="minorHAnsi"/>
          <w:spacing w:val="-13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ill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go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yo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 xml:space="preserve">t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qu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d.</w:t>
      </w:r>
    </w:p>
    <w:p w14:paraId="12BEF57E" w14:textId="77777777" w:rsidR="00CF1DFD" w:rsidRPr="00C859BD" w:rsidRDefault="00CF1DFD">
      <w:pPr>
        <w:spacing w:before="5" w:line="220" w:lineRule="exact"/>
        <w:rPr>
          <w:rFonts w:asciiTheme="minorHAnsi" w:hAnsiTheme="minorHAnsi" w:cstheme="minorHAnsi"/>
        </w:rPr>
      </w:pPr>
    </w:p>
    <w:p w14:paraId="42DC974C" w14:textId="77777777" w:rsidR="00CF1DFD" w:rsidRPr="00C859BD" w:rsidRDefault="00E074E6">
      <w:pPr>
        <w:spacing w:before="35"/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1"/>
          <w:sz w:val="18"/>
          <w:szCs w:val="18"/>
        </w:rPr>
        <w:t>Em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</w:p>
    <w:p w14:paraId="23A5251D" w14:textId="77777777" w:rsidR="00CF1DFD" w:rsidRPr="00C859BD" w:rsidRDefault="00CF1DFD">
      <w:pPr>
        <w:spacing w:before="14" w:line="260" w:lineRule="exact"/>
        <w:rPr>
          <w:rFonts w:asciiTheme="minorHAnsi" w:hAnsiTheme="minorHAnsi" w:cstheme="minorHAnsi"/>
          <w:sz w:val="24"/>
          <w:szCs w:val="24"/>
        </w:rPr>
      </w:pPr>
    </w:p>
    <w:p w14:paraId="118D8F99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e</w:t>
      </w:r>
    </w:p>
    <w:p w14:paraId="7ECA8DAF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</w:p>
    <w:p w14:paraId="3BAA801D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z w:val="18"/>
          <w:szCs w:val="18"/>
        </w:rPr>
        <w:pict w14:anchorId="23F52196">
          <v:shape id="_x0000_s1032" type="#_x0000_t75" style="position:absolute;left:0;text-align:left;margin-left:1in;margin-top:11.5pt;width:9.1pt;height:36.75pt;z-index:-251657216;mso-position-horizontal-relative:page">
            <v:imagedata r:id="rId6" o:title=""/>
            <w10:wrap anchorx="page"/>
          </v:shape>
        </w:pic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J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2</w:t>
      </w:r>
      <w:r w:rsidRPr="00C859BD">
        <w:rPr>
          <w:rFonts w:asciiTheme="minorHAnsi" w:hAnsiTheme="minorHAnsi" w:cstheme="minorHAnsi"/>
          <w:sz w:val="18"/>
          <w:szCs w:val="18"/>
        </w:rPr>
        <w:t>010-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d.</w:t>
      </w:r>
    </w:p>
    <w:p w14:paraId="1701B706" w14:textId="77777777" w:rsidR="00CF1DFD" w:rsidRPr="00C859BD" w:rsidRDefault="00E074E6">
      <w:pPr>
        <w:spacing w:before="15"/>
        <w:ind w:left="126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l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upp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rt</w:t>
      </w:r>
    </w:p>
    <w:p w14:paraId="37D71688" w14:textId="77777777" w:rsidR="00CF1DFD" w:rsidRPr="00C859BD" w:rsidRDefault="00E074E6">
      <w:pPr>
        <w:spacing w:before="15"/>
        <w:ind w:left="126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z w:val="18"/>
          <w:szCs w:val="18"/>
        </w:rPr>
        <w:t>In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rge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ee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up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at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 xml:space="preserve">y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al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la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p,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jec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it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</w:p>
    <w:p w14:paraId="51881F78" w14:textId="77777777" w:rsidR="00CF1DFD" w:rsidRPr="00C859BD" w:rsidRDefault="00E074E6">
      <w:pPr>
        <w:spacing w:before="15"/>
        <w:ind w:left="126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ec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pp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rt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de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e</w:t>
      </w:r>
    </w:p>
    <w:p w14:paraId="6E2C240B" w14:textId="77777777" w:rsidR="00CF1DFD" w:rsidRPr="00C859BD" w:rsidRDefault="00CF1DFD">
      <w:pPr>
        <w:spacing w:before="14" w:line="260" w:lineRule="exact"/>
        <w:rPr>
          <w:rFonts w:asciiTheme="minorHAnsi" w:hAnsiTheme="minorHAnsi" w:cstheme="minorHAnsi"/>
          <w:sz w:val="24"/>
          <w:szCs w:val="24"/>
        </w:rPr>
      </w:pPr>
    </w:p>
    <w:p w14:paraId="2E6FB7F4" w14:textId="53B75102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e</w:t>
      </w:r>
    </w:p>
    <w:p w14:paraId="0EF0CC28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XY</w:t>
      </w:r>
      <w:r w:rsidRPr="00C859BD">
        <w:rPr>
          <w:rFonts w:asciiTheme="minorHAnsi" w:hAnsiTheme="minorHAnsi" w:cstheme="minorHAnsi"/>
          <w:sz w:val="18"/>
          <w:szCs w:val="18"/>
        </w:rPr>
        <w:t>Z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</w:p>
    <w:p w14:paraId="46D4DD11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201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C859BD">
        <w:rPr>
          <w:rFonts w:asciiTheme="minorHAnsi" w:hAnsiTheme="minorHAnsi" w:cstheme="minorHAnsi"/>
          <w:sz w:val="18"/>
          <w:szCs w:val="18"/>
        </w:rPr>
        <w:t>-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>ur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d.</w:t>
      </w:r>
    </w:p>
    <w:p w14:paraId="6F31BA67" w14:textId="77777777" w:rsidR="00CF1DFD" w:rsidRPr="00C859BD" w:rsidRDefault="00E074E6">
      <w:pPr>
        <w:spacing w:before="15" w:line="248" w:lineRule="auto"/>
        <w:ind w:left="900" w:right="94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ut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g</w:t>
      </w:r>
      <w:r w:rsidRPr="00C859BD">
        <w:rPr>
          <w:rFonts w:asciiTheme="minorHAnsi" w:hAnsiTheme="minorHAnsi" w:cstheme="minorHAnsi"/>
          <w:sz w:val="18"/>
          <w:szCs w:val="18"/>
        </w:rPr>
        <w:t xml:space="preserve">.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y 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 xml:space="preserve">s </w:t>
      </w:r>
      <w:r w:rsidRPr="00C859BD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 xml:space="preserve">o </w:t>
      </w:r>
      <w:r w:rsidRPr="00C859BD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 xml:space="preserve">' </w:t>
      </w:r>
      <w:r w:rsidRPr="00C859B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off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ic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 xml:space="preserve">s 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 xml:space="preserve">nd </w:t>
      </w:r>
      <w:r w:rsidRPr="00C859BD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 xml:space="preserve">n </w:t>
      </w:r>
      <w:r w:rsidRPr="00C859BD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 xml:space="preserve">r </w:t>
      </w:r>
      <w:r w:rsidRPr="00C859BD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z w:val="18"/>
          <w:szCs w:val="18"/>
        </w:rPr>
        <w:t xml:space="preserve">s </w:t>
      </w:r>
      <w:r w:rsidRPr="00C859BD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 xml:space="preserve">de </w:t>
      </w:r>
      <w:r w:rsidRPr="00C859B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 xml:space="preserve">e 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 xml:space="preserve">, </w:t>
      </w:r>
      <w:r w:rsidRPr="00C859B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g </w:t>
      </w:r>
      <w:r w:rsidRPr="00C859BD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 xml:space="preserve">n, 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 xml:space="preserve">e </w:t>
      </w:r>
      <w:r w:rsidRPr="00C859BD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d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61C8EA77" w14:textId="77777777" w:rsidR="00CF1DFD" w:rsidRPr="00C859BD" w:rsidRDefault="00E074E6">
      <w:pPr>
        <w:spacing w:before="7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z w:val="18"/>
          <w:szCs w:val="18"/>
        </w:rPr>
        <w:t>Ch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ge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'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24"/>
          <w:sz w:val="18"/>
          <w:szCs w:val="18"/>
        </w:rPr>
        <w:t>y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'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q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73D7CA8B" w14:textId="77777777" w:rsidR="00CF1DFD" w:rsidRPr="00C859BD" w:rsidRDefault="00E074E6">
      <w:pPr>
        <w:spacing w:before="15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n,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h,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 xml:space="preserve">d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k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ee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 xml:space="preserve">m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3882253E" w14:textId="77777777" w:rsidR="00CF1DFD" w:rsidRPr="00C859BD" w:rsidRDefault="00E074E6">
      <w:pPr>
        <w:spacing w:before="15" w:line="255" w:lineRule="auto"/>
        <w:ind w:left="900" w:right="1434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m 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of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qu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by</w:t>
      </w:r>
      <w:r w:rsidRPr="00C859B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ob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g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up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ng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rr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 xml:space="preserve">.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n,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73DB80FB" w14:textId="77777777" w:rsidR="00CF1DFD" w:rsidRPr="00C859BD" w:rsidRDefault="00E074E6">
      <w:pPr>
        <w:spacing w:line="220" w:lineRule="exact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de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ati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pp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ru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,</w:t>
      </w:r>
      <w:r w:rsidRPr="00C859BD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t</w:t>
      </w:r>
    </w:p>
    <w:p w14:paraId="46F005A2" w14:textId="77777777" w:rsidR="00CF1DFD" w:rsidRPr="00C859BD" w:rsidRDefault="00E074E6">
      <w:pPr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g.</w:t>
      </w:r>
    </w:p>
    <w:p w14:paraId="0114F9C9" w14:textId="77777777" w:rsidR="00CF1DFD" w:rsidRPr="00C859BD" w:rsidRDefault="00E074E6">
      <w:pPr>
        <w:spacing w:before="15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us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d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 xml:space="preserve">d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</w:p>
    <w:p w14:paraId="1CBF5702" w14:textId="77777777" w:rsidR="00CF1DFD" w:rsidRPr="00C859BD" w:rsidRDefault="00CF1DFD">
      <w:pPr>
        <w:spacing w:before="11" w:line="220" w:lineRule="exact"/>
        <w:rPr>
          <w:rFonts w:asciiTheme="minorHAnsi" w:hAnsiTheme="minorHAnsi" w:cstheme="minorHAnsi"/>
        </w:rPr>
      </w:pPr>
    </w:p>
    <w:p w14:paraId="7379AA09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al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e</w:t>
      </w:r>
    </w:p>
    <w:p w14:paraId="1D7D1D76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16"/>
          <w:sz w:val="18"/>
          <w:szCs w:val="18"/>
        </w:rPr>
        <w:t>F</w:t>
      </w:r>
      <w:r w:rsidRPr="00C859BD">
        <w:rPr>
          <w:rFonts w:asciiTheme="minorHAnsi" w:hAnsiTheme="minorHAnsi" w:cstheme="minorHAnsi"/>
          <w:sz w:val="18"/>
          <w:szCs w:val="18"/>
        </w:rPr>
        <w:t xml:space="preserve">,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</w:p>
    <w:p w14:paraId="63DFEF3D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pr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2010-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d.</w:t>
      </w:r>
    </w:p>
    <w:p w14:paraId="20E9D9EB" w14:textId="77777777" w:rsidR="00CF1DFD" w:rsidRPr="00C859BD" w:rsidRDefault="00E074E6">
      <w:pPr>
        <w:spacing w:before="15" w:line="255" w:lineRule="auto"/>
        <w:ind w:left="900" w:right="6761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de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pp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tm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 xml:space="preserve">.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g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.</w:t>
      </w:r>
    </w:p>
    <w:p w14:paraId="4659CF48" w14:textId="77777777" w:rsidR="00CF1DFD" w:rsidRPr="00C859BD" w:rsidRDefault="00E074E6">
      <w:pPr>
        <w:spacing w:before="1" w:line="252" w:lineRule="auto"/>
        <w:ind w:left="900" w:right="5382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6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fy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 xml:space="preserve">n.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x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 xml:space="preserve">.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pd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at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c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</w:p>
    <w:p w14:paraId="7E71DEDC" w14:textId="77777777" w:rsidR="00CF1DFD" w:rsidRPr="00C859BD" w:rsidRDefault="00E074E6">
      <w:pPr>
        <w:spacing w:before="3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ati</w:t>
      </w:r>
      <w:r w:rsidRPr="00C859BD">
        <w:rPr>
          <w:rFonts w:asciiTheme="minorHAnsi" w:hAnsiTheme="minorHAnsi" w:cstheme="minorHAnsi"/>
          <w:spacing w:val="-8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f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ill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ut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10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ici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 xml:space="preserve">g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8"/>
          <w:w w:val="101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t</w:t>
      </w:r>
    </w:p>
    <w:p w14:paraId="717F98BA" w14:textId="77777777" w:rsidR="00CF1DFD" w:rsidRPr="00C859BD" w:rsidRDefault="00E074E6">
      <w:pPr>
        <w:spacing w:before="15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rg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iz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e</w:t>
      </w:r>
      <w:r w:rsidRPr="00C859BD">
        <w:rPr>
          <w:rFonts w:asciiTheme="minorHAnsi" w:hAnsiTheme="minorHAnsi" w:cstheme="minorHAnsi"/>
          <w:sz w:val="18"/>
          <w:szCs w:val="18"/>
        </w:rPr>
        <w:t>x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oo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 xml:space="preserve">,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n,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qu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upp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ai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l</w:t>
      </w:r>
      <w:r w:rsidRPr="00C859BD">
        <w:rPr>
          <w:rFonts w:asciiTheme="minorHAnsi" w:hAnsiTheme="minorHAnsi" w:cstheme="minorHAnsi"/>
          <w:w w:val="101"/>
          <w:sz w:val="18"/>
          <w:szCs w:val="18"/>
        </w:rPr>
        <w:t>e</w:t>
      </w:r>
    </w:p>
    <w:p w14:paraId="47130CAF" w14:textId="77777777" w:rsidR="00CF1DFD" w:rsidRPr="00C859BD" w:rsidRDefault="00E074E6">
      <w:pPr>
        <w:spacing w:before="15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z w:val="18"/>
          <w:szCs w:val="18"/>
        </w:rPr>
        <w:t xml:space="preserve">d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u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m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6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</w:p>
    <w:p w14:paraId="40DA6BD1" w14:textId="77777777" w:rsidR="00CF1DFD" w:rsidRPr="00C859BD" w:rsidRDefault="00E074E6">
      <w:pPr>
        <w:spacing w:before="15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2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up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z w:val="18"/>
          <w:szCs w:val="18"/>
        </w:rPr>
        <w:t>nd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jec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b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drugs</w:t>
      </w:r>
    </w:p>
    <w:p w14:paraId="16670D64" w14:textId="77777777" w:rsidR="00CF1DFD" w:rsidRPr="00C859BD" w:rsidRDefault="00E074E6">
      <w:pPr>
        <w:spacing w:before="15"/>
        <w:ind w:left="90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-6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</w:t>
      </w:r>
      <w:r w:rsidRPr="00C859BD">
        <w:rPr>
          <w:rFonts w:asciiTheme="minorHAnsi" w:hAnsiTheme="minorHAnsi" w:cstheme="minorHAnsi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d</w:t>
      </w:r>
      <w:r w:rsidRPr="00C859BD">
        <w:rPr>
          <w:rFonts w:asciiTheme="minorHAnsi" w:hAnsiTheme="minorHAnsi" w:cstheme="minorHAnsi"/>
          <w:sz w:val="18"/>
          <w:szCs w:val="18"/>
        </w:rPr>
        <w:t>rug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z w:val="18"/>
          <w:szCs w:val="18"/>
        </w:rPr>
        <w:t>p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li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g,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u</w:t>
      </w:r>
      <w:r w:rsidRPr="00C859BD">
        <w:rPr>
          <w:rFonts w:asciiTheme="minorHAnsi" w:hAnsiTheme="minorHAnsi" w:cstheme="minorHAnsi"/>
          <w:sz w:val="18"/>
          <w:szCs w:val="18"/>
        </w:rPr>
        <w:t>n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l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-2"/>
          <w:sz w:val="18"/>
          <w:szCs w:val="18"/>
        </w:rPr>
        <w:t>s</w:t>
      </w:r>
      <w:r w:rsidRPr="00C859BD">
        <w:rPr>
          <w:rFonts w:asciiTheme="minorHAnsi" w:hAnsiTheme="minorHAnsi" w:cstheme="minorHAnsi"/>
          <w:sz w:val="18"/>
          <w:szCs w:val="18"/>
        </w:rPr>
        <w:t>s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y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v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ee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C859BD">
        <w:rPr>
          <w:rFonts w:asciiTheme="minorHAnsi" w:hAnsiTheme="minorHAnsi" w:cstheme="minorHAnsi"/>
          <w:sz w:val="18"/>
          <w:szCs w:val="18"/>
        </w:rPr>
        <w:t>g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6"/>
          <w:sz w:val="18"/>
          <w:szCs w:val="18"/>
        </w:rPr>
        <w:t>w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z w:val="18"/>
          <w:szCs w:val="18"/>
        </w:rPr>
        <w:t>h</w:t>
      </w:r>
      <w:r w:rsidRPr="00C859BD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C859BD">
        <w:rPr>
          <w:rFonts w:asciiTheme="minorHAnsi" w:hAnsiTheme="minorHAnsi" w:cstheme="minorHAnsi"/>
          <w:sz w:val="18"/>
          <w:szCs w:val="18"/>
        </w:rPr>
        <w:t>e</w:t>
      </w:r>
      <w:r w:rsidRPr="00C859BD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859BD">
        <w:rPr>
          <w:rFonts w:asciiTheme="minorHAnsi" w:hAnsiTheme="minorHAnsi" w:cstheme="minorHAnsi"/>
          <w:sz w:val="18"/>
          <w:szCs w:val="18"/>
        </w:rPr>
        <w:t>d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r</w:t>
      </w:r>
    </w:p>
    <w:p w14:paraId="0A796E5A" w14:textId="77777777" w:rsidR="00CF1DFD" w:rsidRPr="00C859BD" w:rsidRDefault="00CF1DFD">
      <w:pPr>
        <w:spacing w:before="11" w:line="220" w:lineRule="exact"/>
        <w:rPr>
          <w:rFonts w:asciiTheme="minorHAnsi" w:hAnsiTheme="minorHAnsi" w:cstheme="minorHAnsi"/>
        </w:rPr>
      </w:pPr>
    </w:p>
    <w:p w14:paraId="6F8B2EEF" w14:textId="77777777" w:rsidR="00CF1DFD" w:rsidRPr="00C859BD" w:rsidRDefault="00E074E6">
      <w:pPr>
        <w:ind w:left="180"/>
        <w:rPr>
          <w:rFonts w:asciiTheme="minorHAnsi" w:hAnsiTheme="minorHAnsi" w:cstheme="minorHAnsi"/>
          <w:sz w:val="18"/>
          <w:szCs w:val="18"/>
        </w:rPr>
      </w:pPr>
      <w:r w:rsidRPr="00C859BD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C859BD">
        <w:rPr>
          <w:rFonts w:asciiTheme="minorHAnsi" w:hAnsiTheme="minorHAnsi" w:cstheme="minorHAnsi"/>
          <w:sz w:val="18"/>
          <w:szCs w:val="18"/>
        </w:rPr>
        <w:t>du</w:t>
      </w:r>
      <w:r w:rsidRPr="00C859BD">
        <w:rPr>
          <w:rFonts w:asciiTheme="minorHAnsi" w:hAnsiTheme="minorHAnsi" w:cstheme="minorHAnsi"/>
          <w:spacing w:val="-3"/>
          <w:sz w:val="18"/>
          <w:szCs w:val="18"/>
        </w:rPr>
        <w:t>c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a</w:t>
      </w:r>
      <w:r w:rsidRPr="00C859BD">
        <w:rPr>
          <w:rFonts w:asciiTheme="minorHAnsi" w:hAnsiTheme="minorHAnsi" w:cstheme="minorHAnsi"/>
          <w:spacing w:val="-3"/>
          <w:w w:val="101"/>
          <w:sz w:val="18"/>
          <w:szCs w:val="18"/>
        </w:rPr>
        <w:t>t</w:t>
      </w:r>
      <w:r w:rsidRPr="00C859BD">
        <w:rPr>
          <w:rFonts w:asciiTheme="minorHAnsi" w:hAnsiTheme="minorHAnsi" w:cstheme="minorHAnsi"/>
          <w:spacing w:val="1"/>
          <w:w w:val="101"/>
          <w:sz w:val="18"/>
          <w:szCs w:val="18"/>
        </w:rPr>
        <w:t>i</w:t>
      </w:r>
      <w:r w:rsidRPr="00C859BD">
        <w:rPr>
          <w:rFonts w:asciiTheme="minorHAnsi" w:hAnsiTheme="minorHAnsi" w:cstheme="minorHAnsi"/>
          <w:spacing w:val="-5"/>
          <w:sz w:val="18"/>
          <w:szCs w:val="18"/>
        </w:rPr>
        <w:t>o</w:t>
      </w:r>
      <w:r w:rsidRPr="00C859BD">
        <w:rPr>
          <w:rFonts w:asciiTheme="minorHAnsi" w:hAnsiTheme="minorHAnsi" w:cstheme="minorHAnsi"/>
          <w:sz w:val="18"/>
          <w:szCs w:val="18"/>
        </w:rPr>
        <w:t>n:</w:t>
      </w:r>
    </w:p>
    <w:p w14:paraId="49948886" w14:textId="77777777" w:rsidR="00CF1DFD" w:rsidRPr="00C859BD" w:rsidRDefault="00CF1DFD">
      <w:pPr>
        <w:spacing w:before="8" w:line="100" w:lineRule="exact"/>
        <w:rPr>
          <w:rFonts w:asciiTheme="minorHAnsi" w:hAnsiTheme="minorHAnsi" w:cstheme="minorHAnsi"/>
          <w:sz w:val="8"/>
          <w:szCs w:val="8"/>
        </w:rPr>
      </w:pPr>
    </w:p>
    <w:p w14:paraId="624666B4" w14:textId="77777777" w:rsidR="00CF1DFD" w:rsidRPr="00C859BD" w:rsidRDefault="00CF1DFD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3104"/>
      </w:tblGrid>
      <w:tr w:rsidR="00CF1DFD" w:rsidRPr="00C859BD" w14:paraId="29B22DED" w14:textId="77777777">
        <w:trPr>
          <w:trHeight w:hRule="exact" w:val="732"/>
        </w:trPr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14:paraId="41DEE20E" w14:textId="77777777" w:rsidR="00CF1DFD" w:rsidRPr="00C859BD" w:rsidRDefault="00E074E6">
            <w:pPr>
              <w:spacing w:line="200" w:lineRule="exact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26"/>
                <w:sz w:val="18"/>
                <w:szCs w:val="18"/>
              </w:rPr>
              <w:t>V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c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ati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C859BD">
              <w:rPr>
                <w:rFonts w:asciiTheme="minorHAnsi" w:hAnsiTheme="minorHAnsi" w:cstheme="minorHAnsi"/>
                <w:spacing w:val="8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u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>s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C859BD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og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-3"/>
                <w:w w:val="101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  <w:p w14:paraId="1E9304AF" w14:textId="77777777" w:rsidR="00CF1DFD" w:rsidRPr="00C859BD" w:rsidRDefault="00E074E6">
            <w:pPr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Pr="00C859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1"/>
                <w:sz w:val="18"/>
                <w:szCs w:val="18"/>
              </w:rPr>
              <w:t>Y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C859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>U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1"/>
                <w:w w:val="10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v</w:t>
            </w:r>
            <w:r w:rsidRPr="00C859BD">
              <w:rPr>
                <w:rFonts w:asciiTheme="minorHAnsi" w:hAnsiTheme="minorHAnsi" w:cstheme="minorHAnsi"/>
                <w:spacing w:val="-3"/>
                <w:w w:val="101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</w:t>
            </w:r>
            <w:r w:rsidRPr="00C859BD">
              <w:rPr>
                <w:rFonts w:asciiTheme="minorHAnsi" w:hAnsiTheme="minorHAnsi" w:cstheme="minorHAnsi"/>
                <w:spacing w:val="-3"/>
                <w:w w:val="10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1"/>
                <w:w w:val="101"/>
                <w:sz w:val="18"/>
                <w:szCs w:val="18"/>
              </w:rPr>
              <w:t>t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y</w:t>
            </w:r>
          </w:p>
          <w:p w14:paraId="09278000" w14:textId="77777777" w:rsidR="00CF1DFD" w:rsidRPr="00C859BD" w:rsidRDefault="00E074E6">
            <w:pPr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Pr="00C859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1"/>
                <w:sz w:val="18"/>
                <w:szCs w:val="18"/>
              </w:rPr>
              <w:t>Y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k,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Y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</w:tcPr>
          <w:p w14:paraId="4B662BFC" w14:textId="77777777" w:rsidR="00CF1DFD" w:rsidRPr="00C859BD" w:rsidRDefault="00E074E6">
            <w:pPr>
              <w:spacing w:line="200" w:lineRule="exact"/>
              <w:ind w:left="652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G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du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t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C859BD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>w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t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C859BD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>H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2009</w:t>
            </w:r>
          </w:p>
        </w:tc>
      </w:tr>
      <w:tr w:rsidR="00CF1DFD" w:rsidRPr="00C859BD" w14:paraId="74E836B7" w14:textId="77777777">
        <w:trPr>
          <w:trHeight w:hRule="exact" w:val="732"/>
        </w:trPr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14:paraId="3398AC99" w14:textId="77777777" w:rsidR="00CF1DFD" w:rsidRPr="00C859BD" w:rsidRDefault="00E074E6">
            <w:pPr>
              <w:spacing w:before="45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B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c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l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10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C859BD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c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ce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C859BD">
              <w:rPr>
                <w:rFonts w:asciiTheme="minorHAnsi" w:hAnsiTheme="minorHAnsi" w:cstheme="minorHAnsi"/>
                <w:spacing w:val="9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>M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eti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 xml:space="preserve">g 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</w:t>
            </w:r>
            <w:r w:rsidRPr="00C859BD">
              <w:rPr>
                <w:rFonts w:asciiTheme="minorHAnsi" w:hAnsiTheme="minorHAnsi" w:cstheme="minorHAnsi"/>
                <w:spacing w:val="-3"/>
                <w:w w:val="101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m</w:t>
            </w:r>
            <w:r w:rsidRPr="00C859BD">
              <w:rPr>
                <w:rFonts w:asciiTheme="minorHAnsi" w:hAnsiTheme="minorHAnsi" w:cstheme="minorHAnsi"/>
                <w:spacing w:val="-8"/>
                <w:w w:val="101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w w:val="101"/>
                <w:sz w:val="18"/>
                <w:szCs w:val="18"/>
              </w:rPr>
              <w:t>t</w:t>
            </w:r>
          </w:p>
          <w:p w14:paraId="032238B6" w14:textId="77777777" w:rsidR="00CF1DFD" w:rsidRPr="00C859BD" w:rsidRDefault="00E074E6">
            <w:pPr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>U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v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it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Pr="00C859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of</w:t>
            </w: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pacing w:val="1"/>
                <w:w w:val="101"/>
                <w:sz w:val="18"/>
                <w:szCs w:val="18"/>
              </w:rPr>
              <w:t>li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fo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-3"/>
                <w:w w:val="10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w w:val="101"/>
                <w:sz w:val="18"/>
                <w:szCs w:val="18"/>
              </w:rPr>
              <w:t>a</w:t>
            </w:r>
          </w:p>
          <w:p w14:paraId="52E64A66" w14:textId="77777777" w:rsidR="00CF1DFD" w:rsidRPr="00C859BD" w:rsidRDefault="00E074E6">
            <w:pPr>
              <w:spacing w:line="220" w:lineRule="exact"/>
              <w:ind w:left="120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2"/>
                <w:position w:val="-1"/>
                <w:sz w:val="18"/>
                <w:szCs w:val="18"/>
              </w:rPr>
              <w:t>S</w:t>
            </w:r>
            <w:r w:rsidRPr="00C859BD">
              <w:rPr>
                <w:rFonts w:asciiTheme="minorHAnsi" w:hAnsiTheme="minorHAnsi" w:cstheme="minorHAnsi"/>
                <w:spacing w:val="-3"/>
                <w:position w:val="-1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n</w:t>
            </w:r>
            <w:r w:rsidRPr="00C859BD">
              <w:rPr>
                <w:rFonts w:asciiTheme="minorHAnsi" w:hAnsiTheme="minorHAnsi" w:cstheme="minorHAnsi"/>
                <w:spacing w:val="8"/>
                <w:position w:val="-1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pacing w:val="-2"/>
                <w:position w:val="-1"/>
                <w:sz w:val="18"/>
                <w:szCs w:val="18"/>
              </w:rPr>
              <w:t>D</w:t>
            </w:r>
            <w:r w:rsidRPr="00C859BD">
              <w:rPr>
                <w:rFonts w:asciiTheme="minorHAnsi" w:hAnsiTheme="minorHAnsi" w:cstheme="minorHAnsi"/>
                <w:spacing w:val="1"/>
                <w:position w:val="-1"/>
                <w:sz w:val="18"/>
                <w:szCs w:val="18"/>
              </w:rPr>
              <w:t>i</w:t>
            </w:r>
            <w:r w:rsidRPr="00C859BD">
              <w:rPr>
                <w:rFonts w:asciiTheme="minorHAnsi" w:hAnsiTheme="minorHAnsi" w:cstheme="minorHAnsi"/>
                <w:spacing w:val="-3"/>
                <w:position w:val="-1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g</w:t>
            </w:r>
            <w:r w:rsidRPr="00C859BD">
              <w:rPr>
                <w:rFonts w:asciiTheme="minorHAnsi" w:hAnsiTheme="minorHAnsi" w:cstheme="minorHAnsi"/>
                <w:spacing w:val="-5"/>
                <w:position w:val="-1"/>
                <w:sz w:val="18"/>
                <w:szCs w:val="18"/>
              </w:rPr>
              <w:t>o</w:t>
            </w:r>
            <w:r w:rsidRPr="00C859BD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,</w:t>
            </w:r>
            <w:r w:rsidRPr="00C859BD">
              <w:rPr>
                <w:rFonts w:asciiTheme="minorHAnsi" w:hAnsiTheme="minorHAnsi" w:cstheme="minorHAnsi"/>
                <w:spacing w:val="1"/>
                <w:position w:val="-1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position w:val="-1"/>
                <w:sz w:val="18"/>
                <w:szCs w:val="18"/>
              </w:rPr>
              <w:t>CA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</w:tcPr>
          <w:p w14:paraId="67C1124E" w14:textId="77777777" w:rsidR="00CF1DFD" w:rsidRPr="00C859BD" w:rsidRDefault="00E074E6">
            <w:pPr>
              <w:spacing w:before="45"/>
              <w:ind w:left="652"/>
              <w:rPr>
                <w:rFonts w:asciiTheme="minorHAnsi" w:hAnsiTheme="minorHAnsi" w:cstheme="minorHAnsi"/>
                <w:sz w:val="18"/>
                <w:szCs w:val="18"/>
              </w:rPr>
            </w:pPr>
            <w:r w:rsidRPr="00C859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G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C859BD"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du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C859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t</w:t>
            </w:r>
            <w:r w:rsidRPr="00C859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e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C859BD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 xml:space="preserve"> 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859BD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>0</w:t>
            </w:r>
            <w:r w:rsidRPr="00C859BD">
              <w:rPr>
                <w:rFonts w:asciiTheme="minorHAnsi" w:hAnsiTheme="minorHAnsi" w:cstheme="minorHAnsi"/>
                <w:sz w:val="18"/>
                <w:szCs w:val="18"/>
              </w:rPr>
              <w:t>01</w:t>
            </w:r>
          </w:p>
        </w:tc>
      </w:tr>
    </w:tbl>
    <w:p w14:paraId="0B87F867" w14:textId="77777777" w:rsidR="00E074E6" w:rsidRPr="00C859BD" w:rsidRDefault="00E074E6">
      <w:pPr>
        <w:rPr>
          <w:rFonts w:asciiTheme="minorHAnsi" w:hAnsiTheme="minorHAnsi" w:cstheme="minorHAnsi"/>
          <w:sz w:val="18"/>
          <w:szCs w:val="18"/>
        </w:rPr>
      </w:pPr>
    </w:p>
    <w:sectPr w:rsidR="00E074E6" w:rsidRPr="00C859BD">
      <w:type w:val="continuous"/>
      <w:pgSz w:w="12240" w:h="15840"/>
      <w:pgMar w:top="500" w:right="60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F2237"/>
    <w:multiLevelType w:val="multilevel"/>
    <w:tmpl w:val="9544C1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DFD"/>
    <w:rsid w:val="00C859BD"/>
    <w:rsid w:val="00CF1DFD"/>
    <w:rsid w:val="00E0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4ED00F5"/>
  <w15:docId w15:val="{EA8CFFE8-4138-4E5C-91FF-0F10E3EF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2021-06-22T05:20:00Z</dcterms:created>
  <dcterms:modified xsi:type="dcterms:W3CDTF">2021-06-22T05:22:00Z</dcterms:modified>
</cp:coreProperties>
</file>